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283" w:type="dxa"/>
        <w:tblLook w:val="04A0" w:firstRow="1" w:lastRow="0" w:firstColumn="1" w:lastColumn="0" w:noHBand="0" w:noVBand="1"/>
      </w:tblPr>
      <w:tblGrid>
        <w:gridCol w:w="4365"/>
        <w:gridCol w:w="4923"/>
      </w:tblGrid>
      <w:tr w:rsidR="000F1E22" w:rsidRPr="000F1E22" w:rsidTr="000F1E22">
        <w:trPr>
          <w:trHeight w:val="177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0F1E22" w:rsidRDefault="00FB5EFC" w:rsidP="000F1E22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-1212215</wp:posOffset>
                  </wp:positionH>
                  <wp:positionV relativeFrom="paragraph">
                    <wp:posOffset>-672466</wp:posOffset>
                  </wp:positionV>
                  <wp:extent cx="7461326" cy="10563225"/>
                  <wp:effectExtent l="0" t="0" r="0" b="0"/>
                  <wp:wrapNone/>
                  <wp:docPr id="1" name="Рисунок 1" descr="C:\Users\Admin\Pictures\2014-09-18\рп фго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Pictures\2014-09-18\рп фго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1326" cy="1056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 w:rsidR="000F1E22" w:rsidRPr="0045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Принято на заседании</w:t>
            </w:r>
          </w:p>
          <w:p w:rsidR="000F1E22" w:rsidRDefault="000F1E22" w:rsidP="000F1E22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5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педагогического совета</w:t>
            </w:r>
          </w:p>
          <w:p w:rsidR="000F1E22" w:rsidRDefault="000F1E22" w:rsidP="000F1E22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МБОУ «Маломихайловская ООШ»</w:t>
            </w:r>
          </w:p>
          <w:p w:rsidR="000F1E22" w:rsidRPr="000F1E22" w:rsidRDefault="000F1E22" w:rsidP="000F1E22">
            <w:pPr>
              <w:suppressAutoHyphens/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5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протокол от </w:t>
            </w:r>
            <w:r w:rsidRPr="0045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      2014 г. №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:rsidR="000F1E22" w:rsidRPr="00457607" w:rsidRDefault="000F1E22" w:rsidP="000F1E22">
            <w:pPr>
              <w:suppressAutoHyphens/>
              <w:ind w:left="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                         </w:t>
            </w:r>
            <w:r w:rsidRPr="0045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Утверждаю</w:t>
            </w:r>
          </w:p>
          <w:p w:rsidR="000F1E22" w:rsidRDefault="000F1E22" w:rsidP="000F1E22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                    </w:t>
            </w:r>
            <w:r w:rsidRPr="0045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Директор школы               </w:t>
            </w:r>
          </w:p>
          <w:p w:rsidR="000F1E22" w:rsidRPr="00457607" w:rsidRDefault="000F1E22" w:rsidP="000F1E22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            _______________</w:t>
            </w:r>
            <w:proofErr w:type="spellStart"/>
            <w:r w:rsidRPr="0045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Л.Супрунова</w:t>
            </w:r>
            <w:proofErr w:type="spellEnd"/>
            <w:r w:rsidRPr="0045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 </w:t>
            </w:r>
          </w:p>
          <w:p w:rsidR="000F1E22" w:rsidRPr="000F1E22" w:rsidRDefault="000F1E22" w:rsidP="000F1E22">
            <w:pPr>
              <w:suppressAutoHyphens/>
              <w:spacing w:after="120"/>
              <w:ind w:left="11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          </w:t>
            </w:r>
            <w:r w:rsidRPr="0045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приказ от </w:t>
            </w:r>
            <w:r w:rsidRPr="0045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      2014г.  №</w:t>
            </w:r>
          </w:p>
        </w:tc>
      </w:tr>
    </w:tbl>
    <w:p w:rsidR="00592891" w:rsidRPr="00592891" w:rsidRDefault="00592891" w:rsidP="005928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592891" w:rsidRPr="00592891" w:rsidRDefault="00592891" w:rsidP="0059289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592891" w:rsidRPr="00592891" w:rsidRDefault="00592891" w:rsidP="005928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5928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ПОЛОЖЕНИЕ</w:t>
      </w:r>
    </w:p>
    <w:p w:rsidR="00592891" w:rsidRPr="00592891" w:rsidRDefault="00592891" w:rsidP="005928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5928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о</w:t>
      </w:r>
      <w:r w:rsidRPr="0059289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zh-CN"/>
        </w:rPr>
        <w:t xml:space="preserve"> </w:t>
      </w:r>
      <w:r w:rsidRPr="005928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рабочей программе учителей начальных классов, работающих по ФГОС НОО</w:t>
      </w:r>
      <w:proofErr w:type="gramStart"/>
      <w:r w:rsidRPr="005928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,</w:t>
      </w:r>
      <w:proofErr w:type="gramEnd"/>
      <w:r w:rsidRPr="005928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учебных курсов, предметов, дисциплин  (модулей)</w:t>
      </w:r>
      <w:r w:rsidRPr="00592891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</w:t>
      </w:r>
    </w:p>
    <w:p w:rsidR="00592891" w:rsidRPr="00592891" w:rsidRDefault="00592891" w:rsidP="005928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928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муниципального бюджетного общеобразовательного учреждения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Маломихайловская основная общеобразовательная школа Шебекинского района </w:t>
      </w:r>
      <w:r w:rsidRPr="005928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Белгородской области»</w:t>
      </w:r>
    </w:p>
    <w:p w:rsidR="00592891" w:rsidRPr="00592891" w:rsidRDefault="00592891" w:rsidP="00A23EFE">
      <w:pPr>
        <w:suppressAutoHyphens/>
        <w:autoSpaceDE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01FFE" w:rsidRDefault="00601FFE" w:rsidP="00601FFE">
      <w:pPr>
        <w:widowControl w:val="0"/>
        <w:tabs>
          <w:tab w:val="left" w:pos="623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lang w:eastAsia="zh-CN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Настоящее Положение о структуре, порядке разработки, экспертизы и </w:t>
      </w:r>
    </w:p>
    <w:p w:rsidR="00601FFE" w:rsidRDefault="00601FFE" w:rsidP="00601FFE">
      <w:pPr>
        <w:widowControl w:val="0"/>
        <w:tabs>
          <w:tab w:val="left" w:pos="623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E3509D">
        <w:rPr>
          <w:rFonts w:ascii="Times New Roman" w:eastAsia="Times New Roman" w:hAnsi="Times New Roman" w:cs="Times New Roman"/>
          <w:sz w:val="24"/>
          <w:szCs w:val="24"/>
        </w:rPr>
        <w:t>утверждения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рабочей программы учебного предмета, </w:t>
      </w:r>
      <w:proofErr w:type="spellStart"/>
      <w:r w:rsidRPr="00E3509D">
        <w:rPr>
          <w:rFonts w:ascii="Times New Roman" w:eastAsia="Times New Roman" w:hAnsi="Times New Roman" w:cs="Times New Roman"/>
          <w:sz w:val="24"/>
          <w:szCs w:val="24"/>
        </w:rPr>
        <w:t>элективного</w:t>
      </w:r>
      <w:proofErr w:type="gramStart"/>
      <w:r w:rsidRPr="00E3509D">
        <w:rPr>
          <w:rFonts w:ascii="Times New Roman" w:eastAsia="Times New Roman" w:hAnsi="Times New Roman" w:cs="Times New Roman"/>
          <w:sz w:val="24"/>
          <w:szCs w:val="24"/>
        </w:rPr>
        <w:t>,у</w:t>
      </w:r>
      <w:proofErr w:type="gramEnd"/>
      <w:r w:rsidRPr="00E3509D">
        <w:rPr>
          <w:rFonts w:ascii="Times New Roman" w:eastAsia="Times New Roman" w:hAnsi="Times New Roman" w:cs="Times New Roman"/>
          <w:sz w:val="24"/>
          <w:szCs w:val="24"/>
        </w:rPr>
        <w:t>чебного</w:t>
      </w:r>
      <w:proofErr w:type="spellEnd"/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1FFE" w:rsidRDefault="00601FFE" w:rsidP="00601FFE">
      <w:pPr>
        <w:widowControl w:val="0"/>
        <w:tabs>
          <w:tab w:val="left" w:pos="623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E3509D">
        <w:rPr>
          <w:rFonts w:ascii="Times New Roman" w:eastAsia="Times New Roman" w:hAnsi="Times New Roman" w:cs="Times New Roman"/>
          <w:sz w:val="24"/>
          <w:szCs w:val="24"/>
        </w:rPr>
        <w:t xml:space="preserve">курса, дисциплины (модуля), (далее – Положение) разработано в соответствии </w:t>
      </w:r>
    </w:p>
    <w:p w:rsidR="00601FFE" w:rsidRDefault="00601FFE" w:rsidP="00601FFE">
      <w:pPr>
        <w:widowControl w:val="0"/>
        <w:tabs>
          <w:tab w:val="left" w:pos="623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0B0461">
        <w:rPr>
          <w:rFonts w:ascii="Times New Roman" w:eastAsia="Times New Roman" w:hAnsi="Times New Roman" w:cs="Times New Roman"/>
          <w:sz w:val="24"/>
          <w:szCs w:val="24"/>
        </w:rPr>
        <w:t>Федеральным законом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Pr="000B0461">
        <w:rPr>
          <w:rFonts w:ascii="Times New Roman" w:eastAsia="Times New Roman" w:hAnsi="Times New Roman" w:cs="Times New Roman"/>
          <w:sz w:val="24"/>
          <w:szCs w:val="24"/>
        </w:rPr>
        <w:t xml:space="preserve">29.12.2012 № 273-ФЗ "Об образовании в </w:t>
      </w:r>
      <w:proofErr w:type="gramStart"/>
      <w:r w:rsidRPr="000B0461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proofErr w:type="gramEnd"/>
      <w:r w:rsidRPr="000B04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2891" w:rsidRPr="00592891" w:rsidRDefault="00601FFE" w:rsidP="00601FFE">
      <w:pPr>
        <w:widowControl w:val="0"/>
        <w:tabs>
          <w:tab w:val="left" w:pos="623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0B0461">
        <w:rPr>
          <w:rFonts w:ascii="Times New Roman" w:eastAsia="Times New Roman" w:hAnsi="Times New Roman" w:cs="Times New Roman"/>
          <w:sz w:val="24"/>
          <w:szCs w:val="24"/>
        </w:rPr>
        <w:t>Федерации"</w:t>
      </w:r>
      <w:proofErr w:type="gramStart"/>
      <w:r w:rsidRPr="000B0461"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требованиями</w:t>
      </w:r>
      <w:r w:rsidRPr="00601FF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>ФГОС начального общего образования (п.19.5)</w:t>
      </w:r>
    </w:p>
    <w:p w:rsidR="00592891" w:rsidRPr="00592891" w:rsidRDefault="00592891" w:rsidP="00592891">
      <w:pPr>
        <w:suppressAutoHyphens/>
        <w:autoSpaceDE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b/>
          <w:sz w:val="24"/>
          <w:lang w:eastAsia="zh-CN"/>
        </w:rPr>
        <w:t>Рабочая программа</w:t>
      </w:r>
      <w:r w:rsidRPr="00592891">
        <w:rPr>
          <w:rFonts w:ascii="Times New Roman" w:eastAsia="Times New Roman" w:hAnsi="Times New Roman" w:cs="Times New Roman"/>
          <w:sz w:val="24"/>
          <w:lang w:eastAsia="zh-CN"/>
        </w:rPr>
        <w:t xml:space="preserve"> – нормативный документ, определяющий объем, порядок, содержание изучения и преподавания учебной дисциплины (курса дополнительного образования), основывающийся на федеральном государственном образовательном стандарте, примерной или авторской программе по учебному предмету (образовательной области).</w:t>
      </w: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592891" w:rsidRPr="00592891" w:rsidRDefault="00592891" w:rsidP="00592891">
      <w:pPr>
        <w:suppressAutoHyphens/>
        <w:autoSpaceDE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основании требований ФГОС начального общего образования (п.19.5) рабочие программы учебных предметов, курсов должны содержать следующие разделы:</w:t>
      </w:r>
    </w:p>
    <w:p w:rsidR="00592891" w:rsidRPr="00592891" w:rsidRDefault="00592891" w:rsidP="0059289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>1) пояснительную записку, в которой конкретизируются общие цели начального общего образования с учетом специфики учебного предмета, курса;</w:t>
      </w:r>
    </w:p>
    <w:p w:rsidR="00592891" w:rsidRPr="00592891" w:rsidRDefault="00592891" w:rsidP="0059289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>2) общую характеристику учебного предмета, курса;</w:t>
      </w:r>
    </w:p>
    <w:p w:rsidR="00592891" w:rsidRPr="00592891" w:rsidRDefault="00592891" w:rsidP="0059289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>3) описание места учебного предмета, курса в учебном плане;</w:t>
      </w:r>
    </w:p>
    <w:p w:rsidR="00592891" w:rsidRPr="00592891" w:rsidRDefault="00592891" w:rsidP="0059289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>4) описание ценностных ориентиров содержания учебного предмета;</w:t>
      </w:r>
    </w:p>
    <w:p w:rsidR="00592891" w:rsidRPr="00592891" w:rsidRDefault="00592891" w:rsidP="0059289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5) личностные, </w:t>
      </w:r>
      <w:proofErr w:type="spellStart"/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метапредметные</w:t>
      </w:r>
      <w:proofErr w:type="spellEnd"/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предметные результаты освоения конкретного учебного предмета, курса;</w:t>
      </w:r>
    </w:p>
    <w:p w:rsidR="00592891" w:rsidRPr="00592891" w:rsidRDefault="00592891" w:rsidP="0059289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>6) содержание учебного предмета, курса;</w:t>
      </w:r>
    </w:p>
    <w:p w:rsidR="00592891" w:rsidRPr="00592891" w:rsidRDefault="00E07C22" w:rsidP="00592891">
      <w:pPr>
        <w:suppressAutoHyphens/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sz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7</w:t>
      </w:r>
      <w:r w:rsidR="00592891"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>) описание материально-технического обеспечения образовательного процесса</w:t>
      </w:r>
    </w:p>
    <w:p w:rsidR="00592891" w:rsidRPr="00592891" w:rsidRDefault="00592891" w:rsidP="00592891">
      <w:pPr>
        <w:keepNext/>
        <w:numPr>
          <w:ilvl w:val="0"/>
          <w:numId w:val="1"/>
        </w:numPr>
        <w:suppressAutoHyphens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1"/>
          <w:sz w:val="24"/>
          <w:lang w:eastAsia="zh-CN"/>
        </w:rPr>
      </w:pPr>
      <w:r w:rsidRPr="00592891">
        <w:rPr>
          <w:rFonts w:ascii="Times New Roman" w:eastAsia="Arial" w:hAnsi="Times New Roman" w:cs="Times New Roman"/>
          <w:b/>
          <w:bCs/>
          <w:kern w:val="1"/>
          <w:sz w:val="24"/>
          <w:lang w:eastAsia="zh-CN"/>
        </w:rPr>
        <w:t xml:space="preserve">  </w:t>
      </w:r>
      <w:r w:rsidRPr="00592891">
        <w:rPr>
          <w:rFonts w:ascii="Times New Roman" w:eastAsia="Times New Roman" w:hAnsi="Times New Roman" w:cs="Times New Roman"/>
          <w:kern w:val="1"/>
          <w:sz w:val="24"/>
          <w:lang w:eastAsia="zh-CN"/>
        </w:rPr>
        <w:t>1.2.</w:t>
      </w:r>
      <w:r w:rsidRPr="00592891">
        <w:rPr>
          <w:rFonts w:ascii="Times New Roman" w:eastAsia="Times New Roman" w:hAnsi="Times New Roman" w:cs="Times New Roman"/>
          <w:b/>
          <w:bCs/>
          <w:kern w:val="1"/>
          <w:sz w:val="24"/>
          <w:lang w:eastAsia="zh-CN"/>
        </w:rPr>
        <w:t xml:space="preserve"> Цель рабочей программы – создание условий для планирования, организации и управления образовательным процессом по определенной учебной дисциплине (образовательной области).</w:t>
      </w:r>
    </w:p>
    <w:p w:rsidR="00592891" w:rsidRPr="00592891" w:rsidRDefault="00592891" w:rsidP="00592891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lang w:eastAsia="zh-CN"/>
        </w:rPr>
        <w:t>Задачи программы:</w:t>
      </w:r>
    </w:p>
    <w:p w:rsidR="00592891" w:rsidRPr="00592891" w:rsidRDefault="00592891" w:rsidP="00592891">
      <w:pPr>
        <w:numPr>
          <w:ilvl w:val="0"/>
          <w:numId w:val="2"/>
        </w:numPr>
        <w:tabs>
          <w:tab w:val="left" w:pos="61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lang w:eastAsia="zh-CN"/>
        </w:rPr>
        <w:t>дать представление о практической реализации компонентов государственного образовательного стандарта при изучении конкретного предмета (курса);</w:t>
      </w:r>
    </w:p>
    <w:p w:rsidR="00592891" w:rsidRPr="00592891" w:rsidRDefault="00592891" w:rsidP="00592891">
      <w:pPr>
        <w:numPr>
          <w:ilvl w:val="0"/>
          <w:numId w:val="2"/>
        </w:numPr>
        <w:tabs>
          <w:tab w:val="left" w:pos="61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lang w:eastAsia="zh-CN"/>
        </w:rPr>
        <w:t>конкретно определить содержание, объем, порядок изучения учебной дисциплины (курса) с учетом целей, задач и особенностей учебно-воспитательного процесса образовательного учреждения и контингента обучающихся.</w:t>
      </w:r>
    </w:p>
    <w:p w:rsidR="00592891" w:rsidRPr="00592891" w:rsidRDefault="00592891" w:rsidP="00592891">
      <w:pPr>
        <w:tabs>
          <w:tab w:val="left" w:pos="8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lang w:eastAsia="zh-CN"/>
        </w:rPr>
        <w:t xml:space="preserve">                            Функции рабочей программы:</w:t>
      </w:r>
    </w:p>
    <w:p w:rsidR="00592891" w:rsidRPr="00592891" w:rsidRDefault="00592891" w:rsidP="00592891">
      <w:pPr>
        <w:numPr>
          <w:ilvl w:val="0"/>
          <w:numId w:val="3"/>
        </w:numPr>
        <w:tabs>
          <w:tab w:val="left" w:pos="7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lang w:eastAsia="zh-CN"/>
        </w:rPr>
        <w:t>нормативная, то есть является документом, обязательным для выполнения в полном объеме;</w:t>
      </w:r>
    </w:p>
    <w:p w:rsidR="00592891" w:rsidRPr="00592891" w:rsidRDefault="00592891" w:rsidP="00592891">
      <w:pPr>
        <w:numPr>
          <w:ilvl w:val="0"/>
          <w:numId w:val="3"/>
        </w:numPr>
        <w:tabs>
          <w:tab w:val="left" w:pos="7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lang w:eastAsia="zh-CN"/>
        </w:rPr>
        <w:lastRenderedPageBreak/>
        <w:t>целеполагания, то есть определяет ценности и цели, ради достижения которых она введена в ту или иную образовательную область;</w:t>
      </w:r>
    </w:p>
    <w:p w:rsidR="00592891" w:rsidRPr="00592891" w:rsidRDefault="00592891" w:rsidP="00592891">
      <w:pPr>
        <w:numPr>
          <w:ilvl w:val="0"/>
          <w:numId w:val="3"/>
        </w:numPr>
        <w:tabs>
          <w:tab w:val="left" w:pos="7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lang w:eastAsia="zh-CN"/>
        </w:rPr>
        <w:t>определения содержания образования, то есть фиксирует состав элементов содержания, подлежащих усвоению учащимися (требования к минимуму содержания), а также степень их трудности;</w:t>
      </w:r>
    </w:p>
    <w:p w:rsidR="00592891" w:rsidRPr="00592891" w:rsidRDefault="00592891" w:rsidP="00592891">
      <w:pPr>
        <w:numPr>
          <w:ilvl w:val="0"/>
          <w:numId w:val="4"/>
        </w:numPr>
        <w:tabs>
          <w:tab w:val="left" w:pos="725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lang w:eastAsia="zh-CN"/>
        </w:rPr>
        <w:t>процессуальная, то есть определяет логическую последовательность усвоения элементов содержания, организационные формы и методы, средства и условия обучения;</w:t>
      </w:r>
    </w:p>
    <w:p w:rsidR="00592891" w:rsidRPr="00592891" w:rsidRDefault="00592891" w:rsidP="00592891">
      <w:pPr>
        <w:numPr>
          <w:ilvl w:val="0"/>
          <w:numId w:val="4"/>
        </w:numPr>
        <w:tabs>
          <w:tab w:val="left" w:pos="725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lang w:eastAsia="zh-CN"/>
        </w:rPr>
        <w:t xml:space="preserve">оценочная, то есть выявляет уровни усвоения элементов содержания, объекты контроля и критерии оценки уровня </w:t>
      </w:r>
      <w:proofErr w:type="spellStart"/>
      <w:r w:rsidRPr="00592891">
        <w:rPr>
          <w:rFonts w:ascii="Times New Roman" w:eastAsia="Times New Roman" w:hAnsi="Times New Roman" w:cs="Times New Roman"/>
          <w:sz w:val="24"/>
          <w:lang w:eastAsia="zh-CN"/>
        </w:rPr>
        <w:t>обученности</w:t>
      </w:r>
      <w:proofErr w:type="spellEnd"/>
      <w:r w:rsidRPr="00592891">
        <w:rPr>
          <w:rFonts w:ascii="Times New Roman" w:eastAsia="Times New Roman" w:hAnsi="Times New Roman" w:cs="Times New Roman"/>
          <w:sz w:val="24"/>
          <w:lang w:eastAsia="zh-CN"/>
        </w:rPr>
        <w:t xml:space="preserve"> учащихся.</w:t>
      </w:r>
    </w:p>
    <w:p w:rsidR="00592891" w:rsidRPr="00592891" w:rsidRDefault="00592891" w:rsidP="00592891">
      <w:pPr>
        <w:tabs>
          <w:tab w:val="left" w:pos="725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92891" w:rsidRPr="00592891" w:rsidRDefault="00592891" w:rsidP="00592891">
      <w:pPr>
        <w:numPr>
          <w:ilvl w:val="0"/>
          <w:numId w:val="5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zh-CN"/>
        </w:rPr>
      </w:pPr>
      <w:r w:rsidRPr="00592891">
        <w:rPr>
          <w:rFonts w:ascii="Times New Roman" w:eastAsia="Times New Roman" w:hAnsi="Times New Roman" w:cs="Times New Roman"/>
          <w:b/>
          <w:bCs/>
          <w:sz w:val="24"/>
          <w:lang w:eastAsia="zh-CN"/>
        </w:rPr>
        <w:t xml:space="preserve">Технология разработки рабочей программы </w:t>
      </w:r>
    </w:p>
    <w:p w:rsidR="00592891" w:rsidRPr="00592891" w:rsidRDefault="00592891" w:rsidP="00592891">
      <w:pPr>
        <w:numPr>
          <w:ilvl w:val="0"/>
          <w:numId w:val="6"/>
        </w:numPr>
        <w:tabs>
          <w:tab w:val="left" w:pos="835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lang w:eastAsia="zh-CN"/>
        </w:rPr>
        <w:t xml:space="preserve">Рабочая программа составляется учителем - предметником, педагогом дополнительного образования по определенному учебному предмету или курсу </w:t>
      </w:r>
      <w:proofErr w:type="gramStart"/>
      <w:r w:rsidRPr="00592891">
        <w:rPr>
          <w:rFonts w:ascii="Times New Roman" w:eastAsia="Times New Roman" w:hAnsi="Times New Roman" w:cs="Times New Roman"/>
          <w:sz w:val="24"/>
          <w:lang w:eastAsia="zh-CN"/>
        </w:rPr>
        <w:t xml:space="preserve">( </w:t>
      </w:r>
      <w:proofErr w:type="gramEnd"/>
      <w:r w:rsidRPr="00592891">
        <w:rPr>
          <w:rFonts w:ascii="Times New Roman" w:eastAsia="Times New Roman" w:hAnsi="Times New Roman" w:cs="Times New Roman"/>
          <w:sz w:val="24"/>
          <w:lang w:eastAsia="zh-CN"/>
        </w:rPr>
        <w:t xml:space="preserve">курсу дополнительного образования) </w:t>
      </w:r>
      <w:r w:rsidRPr="003D645A">
        <w:rPr>
          <w:rFonts w:ascii="Times New Roman" w:eastAsia="Times New Roman" w:hAnsi="Times New Roman" w:cs="Times New Roman"/>
          <w:b/>
          <w:sz w:val="24"/>
          <w:lang w:eastAsia="zh-CN"/>
        </w:rPr>
        <w:t>на учебный год</w:t>
      </w:r>
      <w:r w:rsidRPr="00592891">
        <w:rPr>
          <w:rFonts w:ascii="Times New Roman" w:eastAsia="Times New Roman" w:hAnsi="Times New Roman" w:cs="Times New Roman"/>
          <w:sz w:val="24"/>
          <w:lang w:eastAsia="zh-CN"/>
        </w:rPr>
        <w:t xml:space="preserve"> или ступень обучения.</w:t>
      </w:r>
    </w:p>
    <w:p w:rsidR="00592891" w:rsidRPr="00592891" w:rsidRDefault="00592891" w:rsidP="00592891">
      <w:pPr>
        <w:numPr>
          <w:ilvl w:val="0"/>
          <w:numId w:val="6"/>
        </w:numPr>
        <w:tabs>
          <w:tab w:val="left" w:pos="85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lang w:eastAsia="zh-CN"/>
        </w:rPr>
        <w:t>Проектирование содержания образования на уровне отдельного учебного предмета (курса) осуществляется индивидуально каждым педагогом в соответствии с уровнем его профессионального мастерства и авторским видением дисциплины (образовательной области).</w:t>
      </w:r>
    </w:p>
    <w:p w:rsidR="00592891" w:rsidRPr="00592891" w:rsidRDefault="00592891" w:rsidP="00592891">
      <w:pPr>
        <w:numPr>
          <w:ilvl w:val="0"/>
          <w:numId w:val="6"/>
        </w:numPr>
        <w:tabs>
          <w:tab w:val="left" w:pos="85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lang w:eastAsia="zh-CN"/>
        </w:rPr>
        <w:t>Допускается разработка Программы коллективом педагогов одного предметного методического объединения.</w:t>
      </w:r>
    </w:p>
    <w:p w:rsidR="00592891" w:rsidRPr="00592891" w:rsidRDefault="00592891" w:rsidP="00592891">
      <w:pPr>
        <w:tabs>
          <w:tab w:val="left" w:pos="850"/>
        </w:tabs>
        <w:suppressAutoHyphens/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92891" w:rsidRPr="00592891" w:rsidRDefault="00592891" w:rsidP="00592891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b/>
          <w:bCs/>
          <w:sz w:val="24"/>
          <w:lang w:eastAsia="zh-CN"/>
        </w:rPr>
        <w:t>2. Структура рабочей программы</w:t>
      </w:r>
    </w:p>
    <w:p w:rsidR="00592891" w:rsidRPr="00592891" w:rsidRDefault="00592891" w:rsidP="00592891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92891" w:rsidRPr="00592891" w:rsidRDefault="00592891" w:rsidP="00592891">
      <w:pPr>
        <w:tabs>
          <w:tab w:val="left" w:pos="86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lang w:eastAsia="zh-CN"/>
        </w:rPr>
        <w:tab/>
        <w:t>Структура Программы является формой представления учебного предмета (курса) как целостной системы, отражающей внутреннюю логику организации учебно-методического материала, и включает в себя следующие элементы:</w:t>
      </w:r>
    </w:p>
    <w:p w:rsidR="00592891" w:rsidRPr="00592891" w:rsidRDefault="00592891" w:rsidP="00592891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>1. Титульный лист Рабочей программы должен</w:t>
      </w:r>
      <w:r w:rsidRPr="005928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zh-CN"/>
        </w:rPr>
        <w:t xml:space="preserve"> </w:t>
      </w: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содержать: </w:t>
      </w:r>
    </w:p>
    <w:p w:rsidR="00592891" w:rsidRPr="00592891" w:rsidRDefault="00592891" w:rsidP="00592891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наименование образовательного учреждения; </w:t>
      </w:r>
    </w:p>
    <w:p w:rsidR="00592891" w:rsidRPr="00592891" w:rsidRDefault="00592891" w:rsidP="00592891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гриф утверждения и согласования программы (таблица №1); </w:t>
      </w:r>
    </w:p>
    <w:p w:rsidR="00592891" w:rsidRPr="00592891" w:rsidRDefault="00592891" w:rsidP="00601FFE">
      <w:pPr>
        <w:suppressAutoHyphens/>
        <w:autoSpaceDE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92891" w:rsidRPr="00592891" w:rsidRDefault="00601FFE" w:rsidP="00601FFE">
      <w:pPr>
        <w:tabs>
          <w:tab w:val="right" w:pos="9355"/>
        </w:tabs>
        <w:suppressAutoHyphens/>
        <w:autoSpaceDE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Таблица№1</w:t>
      </w:r>
    </w:p>
    <w:tbl>
      <w:tblPr>
        <w:tblW w:w="0" w:type="auto"/>
        <w:tblInd w:w="-35" w:type="dxa"/>
        <w:tblLayout w:type="fixed"/>
        <w:tblLook w:val="0000" w:firstRow="0" w:lastRow="0" w:firstColumn="0" w:lastColumn="0" w:noHBand="0" w:noVBand="0"/>
      </w:tblPr>
      <w:tblGrid>
        <w:gridCol w:w="2952"/>
        <w:gridCol w:w="3215"/>
        <w:gridCol w:w="3397"/>
      </w:tblGrid>
      <w:tr w:rsidR="00592891" w:rsidRPr="00592891" w:rsidTr="003E14C5">
        <w:trPr>
          <w:trHeight w:val="2304"/>
        </w:trPr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91" w:rsidRPr="00592891" w:rsidRDefault="00592891" w:rsidP="00592891">
            <w:pPr>
              <w:tabs>
                <w:tab w:val="left" w:pos="928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928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«Рассмотрено»</w:t>
            </w:r>
          </w:p>
          <w:p w:rsidR="00592891" w:rsidRPr="00592891" w:rsidRDefault="00592891" w:rsidP="00592891">
            <w:pPr>
              <w:tabs>
                <w:tab w:val="left" w:pos="928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928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 заседании методического совета</w:t>
            </w:r>
          </w:p>
          <w:p w:rsidR="00592891" w:rsidRPr="00592891" w:rsidRDefault="00592891" w:rsidP="00592891">
            <w:pPr>
              <w:tabs>
                <w:tab w:val="left" w:pos="928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592891" w:rsidRPr="00592891" w:rsidRDefault="00592891" w:rsidP="00592891">
            <w:pPr>
              <w:tabs>
                <w:tab w:val="left" w:pos="928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592891" w:rsidRPr="00592891" w:rsidRDefault="00592891" w:rsidP="00592891">
            <w:pPr>
              <w:tabs>
                <w:tab w:val="left" w:pos="928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592891" w:rsidRPr="00592891" w:rsidRDefault="00592891" w:rsidP="00592891">
            <w:pPr>
              <w:tabs>
                <w:tab w:val="left" w:pos="928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928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Протокол № ___ </w:t>
            </w:r>
            <w:proofErr w:type="gramStart"/>
            <w:r w:rsidRPr="005928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</w:t>
            </w:r>
            <w:proofErr w:type="gramEnd"/>
            <w:r w:rsidRPr="005928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:rsidR="00592891" w:rsidRPr="00592891" w:rsidRDefault="00592891" w:rsidP="00592891">
            <w:pPr>
              <w:tabs>
                <w:tab w:val="left" w:pos="928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928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«____»____________20  г.</w:t>
            </w:r>
          </w:p>
          <w:p w:rsidR="00592891" w:rsidRPr="00592891" w:rsidRDefault="00592891" w:rsidP="00592891">
            <w:pPr>
              <w:tabs>
                <w:tab w:val="left" w:pos="928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891" w:rsidRPr="00592891" w:rsidRDefault="00592891" w:rsidP="00592891">
            <w:pPr>
              <w:tabs>
                <w:tab w:val="left" w:pos="928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928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«Согласовано»</w:t>
            </w:r>
          </w:p>
          <w:p w:rsidR="00592891" w:rsidRPr="00592891" w:rsidRDefault="00533FE6" w:rsidP="00592891">
            <w:pPr>
              <w:tabs>
                <w:tab w:val="left" w:pos="928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Заместитель директора по УВР </w:t>
            </w:r>
            <w:r w:rsidR="00592891" w:rsidRPr="005928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МБОУ </w:t>
            </w:r>
            <w:r w:rsidR="005928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«Маломихайловская ООШ»</w:t>
            </w:r>
            <w:r w:rsidR="00592891" w:rsidRPr="005928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:rsidR="00533FE6" w:rsidRDefault="00533FE6" w:rsidP="00592891">
            <w:pPr>
              <w:tabs>
                <w:tab w:val="left" w:pos="928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592891" w:rsidRPr="00592891" w:rsidRDefault="00592891" w:rsidP="00592891">
            <w:pPr>
              <w:tabs>
                <w:tab w:val="left" w:pos="928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928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___________ </w:t>
            </w:r>
            <w:r w:rsidR="00533FE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М.Ю.Драчева</w:t>
            </w:r>
          </w:p>
          <w:p w:rsidR="00592891" w:rsidRPr="00592891" w:rsidRDefault="00592891" w:rsidP="00592891">
            <w:pPr>
              <w:tabs>
                <w:tab w:val="left" w:pos="928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592891" w:rsidRPr="00592891" w:rsidRDefault="00592891" w:rsidP="00592891">
            <w:pPr>
              <w:tabs>
                <w:tab w:val="left" w:pos="928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928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«____»____________20    г.</w:t>
            </w:r>
          </w:p>
          <w:p w:rsidR="00592891" w:rsidRPr="00592891" w:rsidRDefault="00592891" w:rsidP="00592891">
            <w:pPr>
              <w:tabs>
                <w:tab w:val="left" w:pos="928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891" w:rsidRPr="00592891" w:rsidRDefault="00592891" w:rsidP="00592891">
            <w:pPr>
              <w:tabs>
                <w:tab w:val="left" w:pos="928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928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«Утверждаю»</w:t>
            </w:r>
          </w:p>
          <w:p w:rsidR="00592891" w:rsidRPr="00592891" w:rsidRDefault="00592891" w:rsidP="00592891">
            <w:pPr>
              <w:tabs>
                <w:tab w:val="left" w:pos="928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928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Директор 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Маломихайловская ООШ»</w:t>
            </w:r>
          </w:p>
          <w:p w:rsidR="00592891" w:rsidRPr="00592891" w:rsidRDefault="00592891" w:rsidP="00592891">
            <w:pPr>
              <w:tabs>
                <w:tab w:val="left" w:pos="928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533FE6" w:rsidRDefault="00533FE6" w:rsidP="00592891">
            <w:pPr>
              <w:tabs>
                <w:tab w:val="left" w:pos="928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592891" w:rsidRPr="00592891" w:rsidRDefault="00592891" w:rsidP="00592891">
            <w:pPr>
              <w:tabs>
                <w:tab w:val="left" w:pos="928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928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Л.А.Супрунова</w:t>
            </w:r>
            <w:proofErr w:type="spellEnd"/>
          </w:p>
          <w:p w:rsidR="00592891" w:rsidRPr="00592891" w:rsidRDefault="00592891" w:rsidP="00592891">
            <w:pPr>
              <w:tabs>
                <w:tab w:val="left" w:pos="928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928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Приказ № ___ </w:t>
            </w:r>
          </w:p>
          <w:p w:rsidR="00592891" w:rsidRPr="00592891" w:rsidRDefault="00592891" w:rsidP="00592891">
            <w:pPr>
              <w:tabs>
                <w:tab w:val="left" w:pos="928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928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 «___»____20    г.</w:t>
            </w:r>
          </w:p>
          <w:p w:rsidR="00592891" w:rsidRPr="00592891" w:rsidRDefault="00592891" w:rsidP="00592891">
            <w:pPr>
              <w:tabs>
                <w:tab w:val="left" w:pos="928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592891" w:rsidRPr="00592891" w:rsidRDefault="00592891" w:rsidP="00592891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92891" w:rsidRPr="00592891" w:rsidRDefault="00592891" w:rsidP="00592891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название учебного курса, предмета, дисциплины (модуля); </w:t>
      </w:r>
    </w:p>
    <w:p w:rsidR="00592891" w:rsidRDefault="00592891" w:rsidP="00563A15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>- классы, в котор</w:t>
      </w:r>
      <w:r w:rsidR="00563A15">
        <w:rPr>
          <w:rFonts w:ascii="Times New Roman" w:eastAsia="Times New Roman" w:hAnsi="Times New Roman" w:cs="Times New Roman"/>
          <w:sz w:val="24"/>
          <w:szCs w:val="24"/>
          <w:lang w:eastAsia="zh-CN"/>
        </w:rPr>
        <w:t>ых</w:t>
      </w: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изучается учебный курс, </w:t>
      </w:r>
    </w:p>
    <w:p w:rsidR="00563A15" w:rsidRPr="00592891" w:rsidRDefault="00563A15" w:rsidP="00563A15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92891" w:rsidRPr="00592891" w:rsidRDefault="00592891" w:rsidP="00592891">
      <w:pPr>
        <w:numPr>
          <w:ilvl w:val="0"/>
          <w:numId w:val="7"/>
        </w:numPr>
        <w:tabs>
          <w:tab w:val="left" w:pos="1134"/>
          <w:tab w:val="left" w:pos="2268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lang w:eastAsia="zh-CN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курса.</w:t>
      </w:r>
    </w:p>
    <w:p w:rsidR="00592891" w:rsidRPr="00592891" w:rsidRDefault="00592891" w:rsidP="00592891">
      <w:pPr>
        <w:numPr>
          <w:ilvl w:val="0"/>
          <w:numId w:val="7"/>
        </w:numPr>
        <w:tabs>
          <w:tab w:val="left" w:pos="1134"/>
          <w:tab w:val="left" w:pos="2268"/>
        </w:tabs>
        <w:suppressAutoHyphens/>
        <w:autoSpaceDE w:val="0"/>
        <w:spacing w:after="0" w:line="240" w:lineRule="auto"/>
        <w:ind w:left="32" w:firstLine="677"/>
        <w:jc w:val="both"/>
        <w:rPr>
          <w:rFonts w:ascii="Times New Roman" w:eastAsia="Times New Roman" w:hAnsi="Times New Roman" w:cs="Times New Roman"/>
          <w:sz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lang w:eastAsia="zh-CN"/>
        </w:rPr>
        <w:t>Общая характеристика учебного предмета, курса.</w:t>
      </w:r>
    </w:p>
    <w:p w:rsidR="00592891" w:rsidRPr="00592891" w:rsidRDefault="00592891" w:rsidP="00592891">
      <w:pPr>
        <w:numPr>
          <w:ilvl w:val="0"/>
          <w:numId w:val="7"/>
        </w:numPr>
        <w:tabs>
          <w:tab w:val="left" w:pos="1134"/>
          <w:tab w:val="left" w:pos="2268"/>
        </w:tabs>
        <w:suppressAutoHyphens/>
        <w:autoSpaceDE w:val="0"/>
        <w:spacing w:after="0" w:line="240" w:lineRule="auto"/>
        <w:ind w:left="32" w:firstLine="677"/>
        <w:jc w:val="both"/>
        <w:rPr>
          <w:rFonts w:ascii="Times New Roman" w:eastAsia="Times New Roman" w:hAnsi="Times New Roman" w:cs="Times New Roman"/>
          <w:sz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lang w:eastAsia="zh-CN"/>
        </w:rPr>
        <w:t>Описание места учебного предмета, курса в учебном плане.</w:t>
      </w:r>
    </w:p>
    <w:p w:rsidR="00592891" w:rsidRPr="00592891" w:rsidRDefault="00592891" w:rsidP="00592891">
      <w:pPr>
        <w:numPr>
          <w:ilvl w:val="0"/>
          <w:numId w:val="7"/>
        </w:numPr>
        <w:tabs>
          <w:tab w:val="left" w:pos="1134"/>
          <w:tab w:val="left" w:pos="2268"/>
        </w:tabs>
        <w:suppressAutoHyphens/>
        <w:autoSpaceDE w:val="0"/>
        <w:spacing w:after="0" w:line="240" w:lineRule="auto"/>
        <w:ind w:left="32" w:firstLine="677"/>
        <w:jc w:val="both"/>
        <w:rPr>
          <w:rFonts w:ascii="Times New Roman" w:eastAsia="Times New Roman" w:hAnsi="Times New Roman" w:cs="Times New Roman"/>
          <w:sz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lang w:eastAsia="zh-CN"/>
        </w:rPr>
        <w:t>Описание ценностных ориентиров содержания учебного предмета.</w:t>
      </w:r>
    </w:p>
    <w:p w:rsidR="00592891" w:rsidRPr="00592891" w:rsidRDefault="00592891" w:rsidP="00592891">
      <w:pPr>
        <w:numPr>
          <w:ilvl w:val="0"/>
          <w:numId w:val="7"/>
        </w:numPr>
        <w:tabs>
          <w:tab w:val="left" w:pos="1134"/>
          <w:tab w:val="left" w:pos="2268"/>
        </w:tabs>
        <w:suppressAutoHyphens/>
        <w:autoSpaceDE w:val="0"/>
        <w:spacing w:after="0" w:line="240" w:lineRule="auto"/>
        <w:ind w:left="32" w:firstLine="677"/>
        <w:jc w:val="both"/>
        <w:rPr>
          <w:rFonts w:ascii="Times New Roman" w:eastAsia="Times New Roman" w:hAnsi="Times New Roman" w:cs="Times New Roman"/>
          <w:sz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lang w:eastAsia="zh-CN"/>
        </w:rPr>
        <w:t xml:space="preserve">Личностные, </w:t>
      </w:r>
      <w:proofErr w:type="spellStart"/>
      <w:r w:rsidRPr="00592891">
        <w:rPr>
          <w:rFonts w:ascii="Times New Roman" w:eastAsia="Times New Roman" w:hAnsi="Times New Roman" w:cs="Times New Roman"/>
          <w:b/>
          <w:sz w:val="24"/>
          <w:lang w:eastAsia="zh-CN"/>
        </w:rPr>
        <w:t>метапредметные</w:t>
      </w:r>
      <w:proofErr w:type="spellEnd"/>
      <w:r w:rsidRPr="00592891">
        <w:rPr>
          <w:rFonts w:ascii="Times New Roman" w:eastAsia="Times New Roman" w:hAnsi="Times New Roman" w:cs="Times New Roman"/>
          <w:b/>
          <w:sz w:val="24"/>
          <w:lang w:eastAsia="zh-CN"/>
        </w:rPr>
        <w:t xml:space="preserve"> и предметные результаты освоения</w:t>
      </w:r>
      <w:r w:rsidRPr="00592891">
        <w:rPr>
          <w:rFonts w:ascii="Times New Roman" w:eastAsia="Times New Roman" w:hAnsi="Times New Roman" w:cs="Times New Roman"/>
          <w:sz w:val="24"/>
          <w:lang w:eastAsia="zh-CN"/>
        </w:rPr>
        <w:t xml:space="preserve"> конкретного учебного предмета, курса.</w:t>
      </w:r>
    </w:p>
    <w:p w:rsidR="00592891" w:rsidRPr="00592891" w:rsidRDefault="00592891" w:rsidP="00592891">
      <w:pPr>
        <w:numPr>
          <w:ilvl w:val="0"/>
          <w:numId w:val="7"/>
        </w:numPr>
        <w:tabs>
          <w:tab w:val="left" w:pos="1134"/>
          <w:tab w:val="left" w:pos="2268"/>
        </w:tabs>
        <w:suppressAutoHyphens/>
        <w:autoSpaceDE w:val="0"/>
        <w:spacing w:after="0" w:line="240" w:lineRule="auto"/>
        <w:ind w:left="32" w:firstLine="677"/>
        <w:jc w:val="both"/>
        <w:rPr>
          <w:rFonts w:ascii="Times New Roman" w:eastAsia="Times New Roman" w:hAnsi="Times New Roman" w:cs="Times New Roman"/>
          <w:sz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lang w:eastAsia="zh-CN"/>
        </w:rPr>
        <w:lastRenderedPageBreak/>
        <w:t>Содержание учебного предмета, курса.</w:t>
      </w:r>
    </w:p>
    <w:p w:rsidR="00592891" w:rsidRPr="00592891" w:rsidRDefault="00563A15" w:rsidP="0059289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 w:rsidR="00592891"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592891" w:rsidRPr="0059289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Описание материально-технического обеспечения образовательного процесса.</w:t>
      </w:r>
    </w:p>
    <w:p w:rsidR="00592891" w:rsidRPr="00592891" w:rsidRDefault="00592891" w:rsidP="00592891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>Учитель составляет Рабочую программу на основе имеющихся примерных (типовых) учебных программ, авторских рабочих учебных программ. При этом Рабочая программа может отличаться от вышеназванных программ не более чем на 20 %.</w:t>
      </w:r>
    </w:p>
    <w:p w:rsidR="00592891" w:rsidRPr="00592891" w:rsidRDefault="00592891" w:rsidP="00592891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92891" w:rsidRPr="00592891" w:rsidRDefault="00592891" w:rsidP="00592891">
      <w:pPr>
        <w:tabs>
          <w:tab w:val="left" w:pos="802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zh-CN"/>
        </w:rPr>
      </w:pPr>
      <w:r w:rsidRPr="00592891">
        <w:rPr>
          <w:rFonts w:ascii="Times New Roman" w:eastAsia="Times New Roman" w:hAnsi="Times New Roman" w:cs="Times New Roman"/>
          <w:b/>
          <w:sz w:val="24"/>
          <w:lang w:eastAsia="zh-CN"/>
        </w:rPr>
        <w:t xml:space="preserve">                            3</w:t>
      </w:r>
      <w:r w:rsidRPr="00592891">
        <w:rPr>
          <w:rFonts w:ascii="Times New Roman" w:eastAsia="Times New Roman" w:hAnsi="Times New Roman" w:cs="Times New Roman"/>
          <w:sz w:val="24"/>
          <w:lang w:eastAsia="zh-CN"/>
        </w:rPr>
        <w:t xml:space="preserve">. </w:t>
      </w:r>
      <w:r w:rsidRPr="00592891">
        <w:rPr>
          <w:rFonts w:ascii="Times New Roman" w:eastAsia="Times New Roman" w:hAnsi="Times New Roman" w:cs="Times New Roman"/>
          <w:b/>
          <w:bCs/>
          <w:sz w:val="24"/>
          <w:lang w:eastAsia="zh-CN"/>
        </w:rPr>
        <w:t>Оформление рабочей программы</w:t>
      </w:r>
    </w:p>
    <w:p w:rsidR="00592891" w:rsidRPr="00592891" w:rsidRDefault="00592891" w:rsidP="00592891">
      <w:pPr>
        <w:tabs>
          <w:tab w:val="left" w:pos="821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lang w:eastAsia="zh-CN"/>
        </w:rPr>
        <w:t>3.1. Календарно-тематическое планирование представляется в виде таблицы</w:t>
      </w:r>
      <w:proofErr w:type="gramStart"/>
      <w:r w:rsidRPr="00592891">
        <w:rPr>
          <w:rFonts w:ascii="Times New Roman" w:eastAsia="Times New Roman" w:hAnsi="Times New Roman" w:cs="Times New Roman"/>
          <w:sz w:val="24"/>
          <w:lang w:eastAsia="zh-CN"/>
        </w:rPr>
        <w:t xml:space="preserve"> </w:t>
      </w:r>
      <w:r w:rsidR="00A23EFE">
        <w:rPr>
          <w:rFonts w:ascii="Times New Roman" w:eastAsia="Times New Roman" w:hAnsi="Times New Roman" w:cs="Times New Roman"/>
          <w:sz w:val="24"/>
          <w:lang w:eastAsia="zh-CN"/>
        </w:rPr>
        <w:t>,</w:t>
      </w:r>
      <w:proofErr w:type="gramEnd"/>
      <w:r w:rsidR="00A23EFE">
        <w:rPr>
          <w:rFonts w:ascii="Times New Roman" w:eastAsia="Times New Roman" w:hAnsi="Times New Roman" w:cs="Times New Roman"/>
          <w:sz w:val="24"/>
          <w:lang w:eastAsia="zh-CN"/>
        </w:rPr>
        <w:t>обновляется ежегодно.</w:t>
      </w:r>
    </w:p>
    <w:tbl>
      <w:tblPr>
        <w:tblW w:w="11111" w:type="dxa"/>
        <w:tblInd w:w="-1168" w:type="dxa"/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1276"/>
        <w:gridCol w:w="2388"/>
        <w:gridCol w:w="1014"/>
        <w:gridCol w:w="1134"/>
        <w:gridCol w:w="1613"/>
      </w:tblGrid>
      <w:tr w:rsidR="008E2EE5" w:rsidRPr="00C778F3" w:rsidTr="008E2EE5">
        <w:trPr>
          <w:trHeight w:val="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DEA" w:rsidRPr="00592891" w:rsidRDefault="00F37DEA" w:rsidP="00592891">
            <w:pPr>
              <w:tabs>
                <w:tab w:val="left" w:pos="7560"/>
              </w:tabs>
              <w:suppressAutoHyphens/>
              <w:autoSpaceDE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5928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№</w:t>
            </w:r>
          </w:p>
          <w:p w:rsidR="00F37DEA" w:rsidRPr="00592891" w:rsidRDefault="00F37DEA" w:rsidP="00592891">
            <w:pPr>
              <w:tabs>
                <w:tab w:val="left" w:pos="7560"/>
              </w:tabs>
              <w:suppressAutoHyphens/>
              <w:autoSpaceDE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  <w:proofErr w:type="gramStart"/>
            <w:r w:rsidRPr="005928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п</w:t>
            </w:r>
            <w:proofErr w:type="gramEnd"/>
            <w:r w:rsidRPr="005928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DEA" w:rsidRPr="00592891" w:rsidRDefault="00F37DEA" w:rsidP="00F37DEA">
            <w:pPr>
              <w:tabs>
                <w:tab w:val="left" w:pos="7560"/>
              </w:tabs>
              <w:suppressAutoHyphens/>
              <w:autoSpaceDE w:val="0"/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5928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Наименование раздела и тем.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37DEA" w:rsidRPr="00592891" w:rsidRDefault="00F37DEA" w:rsidP="00592891">
            <w:pPr>
              <w:tabs>
                <w:tab w:val="left" w:pos="7560"/>
              </w:tabs>
              <w:suppressAutoHyphens/>
              <w:autoSpaceDE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5928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Часы учебного времени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7DEA" w:rsidRPr="00592891" w:rsidRDefault="00F37DEA" w:rsidP="003E14C5">
            <w:pPr>
              <w:tabs>
                <w:tab w:val="left" w:pos="7560"/>
              </w:tabs>
              <w:suppressAutoHyphens/>
              <w:autoSpaceDE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5928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Характеристика основной деятельности ученика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37DEA" w:rsidRPr="00592891" w:rsidRDefault="00F37DEA" w:rsidP="00F37DEA">
            <w:pPr>
              <w:tabs>
                <w:tab w:val="left" w:pos="7560"/>
              </w:tabs>
              <w:suppressAutoHyphens/>
              <w:autoSpaceDE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5928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Дата</w:t>
            </w:r>
          </w:p>
          <w:p w:rsidR="00F37DEA" w:rsidRPr="00C778F3" w:rsidRDefault="00F37DEA" w:rsidP="00F37DEA">
            <w:pPr>
              <w:tabs>
                <w:tab w:val="left" w:pos="7560"/>
              </w:tabs>
              <w:suppressAutoHyphens/>
              <w:autoSpaceDE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5928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DEA" w:rsidRPr="00592891" w:rsidRDefault="00F37DEA" w:rsidP="00F37DEA">
            <w:pPr>
              <w:tabs>
                <w:tab w:val="left" w:pos="7560"/>
              </w:tabs>
              <w:suppressAutoHyphens/>
              <w:autoSpaceDE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5928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Дата факт</w:t>
            </w:r>
          </w:p>
          <w:p w:rsidR="00F37DEA" w:rsidRPr="00592891" w:rsidRDefault="00F37DEA" w:rsidP="00592891">
            <w:pPr>
              <w:tabs>
                <w:tab w:val="left" w:pos="7560"/>
              </w:tabs>
              <w:suppressAutoHyphens/>
              <w:autoSpaceDE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DEA" w:rsidRPr="00592891" w:rsidRDefault="00F37DEA" w:rsidP="00592891">
            <w:pPr>
              <w:tabs>
                <w:tab w:val="left" w:pos="7560"/>
              </w:tabs>
              <w:suppressAutoHyphens/>
              <w:autoSpaceDE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5928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Примечание</w:t>
            </w:r>
          </w:p>
        </w:tc>
      </w:tr>
    </w:tbl>
    <w:p w:rsidR="00592891" w:rsidRPr="00592891" w:rsidRDefault="00592891" w:rsidP="00592891">
      <w:pPr>
        <w:tabs>
          <w:tab w:val="left" w:pos="821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92891" w:rsidRPr="00592891" w:rsidRDefault="00592891" w:rsidP="00592891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lang w:eastAsia="zh-CN"/>
        </w:rPr>
        <w:t>3.2.</w:t>
      </w: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>Перечень учебно-методических средств обучения как компонент Рабочей программы</w:t>
      </w:r>
      <w:r w:rsidRPr="005928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zh-CN"/>
        </w:rPr>
        <w:t xml:space="preserve"> </w:t>
      </w: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>включают основную и дополнительную учебную литературу (учебники, учебные пособия, сборники упражнений и задач, контрольных заданий, тестов, практических работ и лабораторных практикумов, хрестоматии); справочные пособия (словари, справочники); наглядный материал (альбомы, атласы, карты, таблицы), оборудование и приборы и т.п.</w:t>
      </w:r>
      <w:proofErr w:type="gramEnd"/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Литература оформляется в соответствии с ГОСТом: элементы описания каждого учебно-методического средства должны приводиться в алфавитном порядке и соответствовать требованиям к библиографическому описанию.</w:t>
      </w:r>
    </w:p>
    <w:p w:rsidR="00592891" w:rsidRPr="00592891" w:rsidRDefault="00592891" w:rsidP="00592891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3.3. Используемый перечень учебно-методических средств обучения может быть классифицирован на три группы: «Литература (основная и дополнительная)», «Оборудование и приборы» и ЭОР, </w:t>
      </w:r>
      <w:proofErr w:type="spellStart"/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>ЦОРы</w:t>
      </w:r>
      <w:proofErr w:type="spellEnd"/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592891" w:rsidRPr="00592891" w:rsidRDefault="00592891" w:rsidP="00592891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92891" w:rsidRPr="00592891" w:rsidRDefault="00592891" w:rsidP="00592891">
      <w:pPr>
        <w:tabs>
          <w:tab w:val="left" w:pos="1080"/>
        </w:tabs>
        <w:suppressAutoHyphens/>
        <w:autoSpaceDE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4 Сроки и порядок рассмотрения Рабочих программ </w:t>
      </w:r>
    </w:p>
    <w:p w:rsidR="00592891" w:rsidRPr="00592891" w:rsidRDefault="00592891" w:rsidP="00592891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4.1. Сроки и порядок рассмотрения Рабочей программы определяется данным положением, утвержденным на уровне региона. </w:t>
      </w:r>
    </w:p>
    <w:p w:rsidR="00592891" w:rsidRPr="00592891" w:rsidRDefault="00592891" w:rsidP="00592891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>4.2. Сроки и порядок рассмотрения Рабочей программы осуществляется следующим образом:</w:t>
      </w:r>
    </w:p>
    <w:p w:rsidR="00592891" w:rsidRPr="00592891" w:rsidRDefault="00592891" w:rsidP="00592891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>4.2.1. Первый этап – 1 - 30 июня – Рабочая программа рассматривается на заседании методического объединения учителей (результаты рассмотрения заносятся в протокол) и согласовывается с заместителем директора по учебно-воспитательной работе;</w:t>
      </w:r>
    </w:p>
    <w:p w:rsidR="00592891" w:rsidRPr="00592891" w:rsidRDefault="00592891" w:rsidP="00592891">
      <w:pPr>
        <w:suppressAutoHyphens/>
        <w:autoSpaceDE w:val="0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>Второй этап – 1 - 30 августа – Рабочая программа рассматривается на педагогическом совете и утверждается руководителем образовательного учреждения.</w:t>
      </w:r>
    </w:p>
    <w:p w:rsidR="00592891" w:rsidRPr="00592891" w:rsidRDefault="00592891" w:rsidP="00592891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>4.2.2. После утверждения руководителем образовательного учреждения Рабочая программа становится нормативным документом, реализуемым в данном образовательном учреждении. Общий перечень Рабочих программ утверждается приказом по общеобразовательному учреждению.</w:t>
      </w:r>
    </w:p>
    <w:p w:rsidR="00592891" w:rsidRPr="00592891" w:rsidRDefault="00592891" w:rsidP="0059289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>4.2.3. Для авторских учебных программ целесообразно проводить дополнительную внешнюю экспертизу, которую осуществляет муниципальный экспертный совет.</w:t>
      </w:r>
    </w:p>
    <w:p w:rsidR="00592891" w:rsidRPr="003D645A" w:rsidRDefault="00592891" w:rsidP="0059289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9289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4.2.4. Рабочая программа </w:t>
      </w:r>
      <w:r w:rsidR="00563A15" w:rsidRPr="003D645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разрабатывается на </w:t>
      </w:r>
      <w:r w:rsidR="003D645A" w:rsidRPr="003D645A">
        <w:rPr>
          <w:rFonts w:ascii="Times New Roman" w:eastAsia="Times New Roman" w:hAnsi="Times New Roman" w:cs="Times New Roman"/>
          <w:sz w:val="24"/>
          <w:szCs w:val="24"/>
          <w:lang w:eastAsia="zh-CN"/>
        </w:rPr>
        <w:t>ступень</w:t>
      </w:r>
      <w:r w:rsidR="00563A15" w:rsidRPr="003D645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об</w:t>
      </w:r>
      <w:r w:rsidR="008E2EE5" w:rsidRPr="003D645A">
        <w:rPr>
          <w:rFonts w:ascii="Times New Roman" w:eastAsia="Times New Roman" w:hAnsi="Times New Roman" w:cs="Times New Roman"/>
          <w:sz w:val="24"/>
          <w:szCs w:val="24"/>
          <w:lang w:eastAsia="zh-CN"/>
        </w:rPr>
        <w:t>у</w:t>
      </w:r>
      <w:r w:rsidR="00563A15" w:rsidRPr="003D645A">
        <w:rPr>
          <w:rFonts w:ascii="Times New Roman" w:eastAsia="Times New Roman" w:hAnsi="Times New Roman" w:cs="Times New Roman"/>
          <w:sz w:val="24"/>
          <w:szCs w:val="24"/>
          <w:lang w:eastAsia="zh-CN"/>
        </w:rPr>
        <w:t>чения.</w:t>
      </w:r>
    </w:p>
    <w:p w:rsidR="007D07E2" w:rsidRPr="003D645A" w:rsidRDefault="007D07E2"/>
    <w:sectPr w:rsidR="007D07E2" w:rsidRPr="003D645A" w:rsidSect="00942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</w:r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</w:rPr>
    </w:lvl>
  </w:abstractNum>
  <w:abstractNum w:abstractNumId="3">
    <w:nsid w:val="00000004"/>
    <w:multiLevelType w:val="singleLevel"/>
    <w:tmpl w:val="00000004"/>
    <w:name w:val="WW8Num4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92891"/>
    <w:rsid w:val="000F1E22"/>
    <w:rsid w:val="003D645A"/>
    <w:rsid w:val="00533FE6"/>
    <w:rsid w:val="0054150A"/>
    <w:rsid w:val="00563A15"/>
    <w:rsid w:val="00592891"/>
    <w:rsid w:val="00601FFE"/>
    <w:rsid w:val="0062669A"/>
    <w:rsid w:val="006C7304"/>
    <w:rsid w:val="007D07E2"/>
    <w:rsid w:val="008E2EE5"/>
    <w:rsid w:val="0091583F"/>
    <w:rsid w:val="00942603"/>
    <w:rsid w:val="00A23EFE"/>
    <w:rsid w:val="00C778F3"/>
    <w:rsid w:val="00D24C41"/>
    <w:rsid w:val="00E07C22"/>
    <w:rsid w:val="00F37DEA"/>
    <w:rsid w:val="00F77346"/>
    <w:rsid w:val="00FB5EFC"/>
    <w:rsid w:val="00FD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1E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5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5E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63D4C-BAEE-430D-ABA1-0C428BDB4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3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Маломихайловская школа</Company>
  <LinksUpToDate>false</LinksUpToDate>
  <CharactersWithSpaces>7621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Admin</cp:lastModifiedBy>
  <cp:revision>9</cp:revision>
  <cp:lastPrinted>2014-09-17T09:27:00Z</cp:lastPrinted>
  <dcterms:created xsi:type="dcterms:W3CDTF">2014-07-02T07:56:00Z</dcterms:created>
  <dcterms:modified xsi:type="dcterms:W3CDTF">2014-09-18T17:52:00Z</dcterms:modified>
</cp:coreProperties>
</file>